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412EEAA4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</w:t>
      </w:r>
      <w:r w:rsidR="00115E10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115E10" w:rsidRPr="002949E4">
        <w:rPr>
          <w:rFonts w:ascii="Arial" w:hAnsi="Arial" w:cs="Arial"/>
        </w:rPr>
        <w:instrText xml:space="preserve"> FORMTEXT </w:instrText>
      </w:r>
      <w:r w:rsidR="00115E10" w:rsidRPr="002949E4">
        <w:rPr>
          <w:rFonts w:ascii="Arial" w:hAnsi="Arial" w:cs="Arial"/>
        </w:rPr>
      </w:r>
      <w:r w:rsidR="00115E10" w:rsidRPr="002949E4">
        <w:rPr>
          <w:rFonts w:ascii="Arial" w:hAnsi="Arial" w:cs="Arial"/>
        </w:rPr>
        <w:fldChar w:fldCharType="separate"/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897A3" w14:textId="77777777" w:rsidR="00ED1E97" w:rsidRDefault="00ED1E97">
      <w:r>
        <w:separator/>
      </w:r>
    </w:p>
  </w:endnote>
  <w:endnote w:type="continuationSeparator" w:id="0">
    <w:p w14:paraId="6FA361AB" w14:textId="77777777" w:rsidR="00ED1E97" w:rsidRDefault="00ED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90BE" w14:textId="77777777" w:rsidR="00C32C08" w:rsidRDefault="00C32C0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1A63C3BB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</w:t>
    </w:r>
    <w:r w:rsidR="009F108B">
      <w:rPr>
        <w:rFonts w:ascii="Arial" w:hAnsi="Arial" w:cs="Arial"/>
        <w:i/>
      </w:rPr>
      <w:t xml:space="preserve">    </w:t>
    </w:r>
    <w:r>
      <w:rPr>
        <w:rFonts w:ascii="Arial" w:hAnsi="Arial" w:cs="Arial"/>
        <w:i/>
      </w:rPr>
      <w:t xml:space="preserve">  </w:t>
    </w:r>
    <w:r w:rsidR="00C32C08">
      <w:rPr>
        <w:rFonts w:ascii="Arial" w:hAnsi="Arial" w:cs="Arial"/>
        <w:i/>
      </w:rPr>
      <w:t xml:space="preserve">               </w:t>
    </w:r>
    <w:r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62A18">
      <w:rPr>
        <w:rFonts w:ascii="Arial" w:hAnsi="Arial" w:cs="Arial"/>
      </w:rPr>
      <w:t>P</w:t>
    </w:r>
    <w:r w:rsidR="00C62A18" w:rsidRPr="00A156DD">
      <w:rPr>
        <w:rFonts w:ascii="Arial" w:hAnsi="Arial" w:cs="Arial"/>
      </w:rPr>
      <w:t xml:space="preserve">olno vzdrževanje kardiološke RTG naprave </w:t>
    </w:r>
    <w:r w:rsidR="00C32C08">
      <w:rPr>
        <w:rFonts w:ascii="Arial" w:hAnsi="Arial" w:cs="Arial"/>
      </w:rPr>
      <w:t>s pripadajočo opremo</w:t>
    </w:r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0DFE" w14:textId="77777777" w:rsidR="00C32C08" w:rsidRDefault="00C32C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50B96" w14:textId="77777777" w:rsidR="00ED1E97" w:rsidRDefault="00ED1E97">
      <w:r>
        <w:separator/>
      </w:r>
    </w:p>
  </w:footnote>
  <w:footnote w:type="continuationSeparator" w:id="0">
    <w:p w14:paraId="07003C39" w14:textId="77777777" w:rsidR="00ED1E97" w:rsidRDefault="00ED1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5A9B0" w14:textId="77777777" w:rsidR="00C32C08" w:rsidRDefault="00C32C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CF35772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D2685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E506" w14:textId="77777777" w:rsidR="00C32C08" w:rsidRDefault="00C32C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35m0+VcjDErvnRmFMh8vPihl9/qeNQTeAJ+iyvzao1Jj57GgpfnqrTy1ogE/EyRzXcibBcBIqnv6oNBEErSTwQ==" w:salt="Gv0dQJuHfb4RcjyT4JM+gw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21C63"/>
    <w:rsid w:val="00072617"/>
    <w:rsid w:val="00091410"/>
    <w:rsid w:val="000A5031"/>
    <w:rsid w:val="000B63B8"/>
    <w:rsid w:val="000E180C"/>
    <w:rsid w:val="000E4689"/>
    <w:rsid w:val="00115E10"/>
    <w:rsid w:val="00116386"/>
    <w:rsid w:val="00132B65"/>
    <w:rsid w:val="001E1E07"/>
    <w:rsid w:val="001E2436"/>
    <w:rsid w:val="002273F5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03DE2"/>
    <w:rsid w:val="004115A8"/>
    <w:rsid w:val="00413090"/>
    <w:rsid w:val="0041634C"/>
    <w:rsid w:val="00457968"/>
    <w:rsid w:val="004610BB"/>
    <w:rsid w:val="00491537"/>
    <w:rsid w:val="004B56B5"/>
    <w:rsid w:val="004F6B45"/>
    <w:rsid w:val="00571648"/>
    <w:rsid w:val="005B22C4"/>
    <w:rsid w:val="005B2C1E"/>
    <w:rsid w:val="005B593E"/>
    <w:rsid w:val="005C0364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00DF"/>
    <w:rsid w:val="007E21E9"/>
    <w:rsid w:val="008272C4"/>
    <w:rsid w:val="00840D30"/>
    <w:rsid w:val="0085486C"/>
    <w:rsid w:val="008734AE"/>
    <w:rsid w:val="00884463"/>
    <w:rsid w:val="00896264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70741"/>
    <w:rsid w:val="00BC4A2F"/>
    <w:rsid w:val="00BD2685"/>
    <w:rsid w:val="00BE7A06"/>
    <w:rsid w:val="00C32308"/>
    <w:rsid w:val="00C32C08"/>
    <w:rsid w:val="00C62A18"/>
    <w:rsid w:val="00CD43AD"/>
    <w:rsid w:val="00D446CD"/>
    <w:rsid w:val="00D47693"/>
    <w:rsid w:val="00DC7167"/>
    <w:rsid w:val="00DF5D8C"/>
    <w:rsid w:val="00E02E3F"/>
    <w:rsid w:val="00E30C6D"/>
    <w:rsid w:val="00E61529"/>
    <w:rsid w:val="00ED1E97"/>
    <w:rsid w:val="00F82D60"/>
    <w:rsid w:val="00FA2CB8"/>
    <w:rsid w:val="00FC4BEB"/>
    <w:rsid w:val="00FD7746"/>
    <w:rsid w:val="00FE0A96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10</cp:revision>
  <cp:lastPrinted>2023-06-21T12:05:00Z</cp:lastPrinted>
  <dcterms:created xsi:type="dcterms:W3CDTF">2025-01-17T11:22:00Z</dcterms:created>
  <dcterms:modified xsi:type="dcterms:W3CDTF">2026-04-01T10:03:00Z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